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070E9D">
        <w:rPr>
          <w:sz w:val="24"/>
          <w:szCs w:val="24"/>
        </w:rPr>
        <w:t xml:space="preserve">27 ноября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FE399C" w:rsidRPr="00FE399C" w:rsidRDefault="00070E9D" w:rsidP="00FE399C">
            <w:pPr>
              <w:jc w:val="both"/>
              <w:rPr>
                <w:sz w:val="24"/>
                <w:szCs w:val="24"/>
              </w:rPr>
            </w:pPr>
            <w:r w:rsidRPr="00070E9D">
              <w:rPr>
                <w:sz w:val="24"/>
                <w:szCs w:val="24"/>
              </w:rPr>
              <w:t>2 315 000 (два миллиона триста пятнадцать тысяч)</w:t>
            </w:r>
            <w:r>
              <w:t xml:space="preserve"> </w:t>
            </w:r>
            <w:r w:rsidR="00FE399C" w:rsidRPr="00FE399C">
              <w:rPr>
                <w:sz w:val="24"/>
                <w:szCs w:val="24"/>
              </w:rPr>
              <w:t>рублей</w:t>
            </w:r>
          </w:p>
          <w:p w:rsidR="00F6195F" w:rsidRPr="003848B8" w:rsidRDefault="00FE399C" w:rsidP="00FE399C">
            <w:pPr>
              <w:rPr>
                <w:sz w:val="24"/>
                <w:szCs w:val="24"/>
              </w:rPr>
            </w:pPr>
            <w:r w:rsidRPr="003848B8">
              <w:rPr>
                <w:sz w:val="24"/>
                <w:szCs w:val="24"/>
              </w:rPr>
              <w:t xml:space="preserve"> </w:t>
            </w:r>
            <w:r w:rsidR="00F6195F"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w:t>
            </w:r>
            <w:r w:rsidRPr="003848B8">
              <w:rPr>
                <w:b/>
                <w:sz w:val="24"/>
                <w:szCs w:val="24"/>
              </w:rPr>
              <w:lastRenderedPageBreak/>
              <w:t>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517039">
              <w:rPr>
                <w:sz w:val="24"/>
                <w:szCs w:val="24"/>
              </w:rPr>
              <w:t xml:space="preserve"> 3</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w:t>
            </w:r>
            <w:r w:rsidR="00070E9D">
              <w:rPr>
                <w:sz w:val="24"/>
                <w:szCs w:val="24"/>
              </w:rPr>
              <w:t>я- 1</w:t>
            </w:r>
            <w:r w:rsidR="00517039">
              <w:rPr>
                <w:sz w:val="24"/>
                <w:szCs w:val="24"/>
              </w:rPr>
              <w:t xml:space="preserve"> 0</w:t>
            </w:r>
            <w:r w:rsidR="008F6C8D" w:rsidRPr="003848B8">
              <w:rPr>
                <w:sz w:val="24"/>
                <w:szCs w:val="24"/>
              </w:rPr>
              <w:t>00 м.куб.</w:t>
            </w:r>
          </w:p>
          <w:p w:rsidR="00517039" w:rsidRPr="003848B8" w:rsidRDefault="00070E9D" w:rsidP="00D169E7">
            <w:pPr>
              <w:snapToGrid w:val="0"/>
              <w:rPr>
                <w:sz w:val="24"/>
                <w:szCs w:val="24"/>
              </w:rPr>
            </w:pPr>
            <w:r>
              <w:rPr>
                <w:sz w:val="24"/>
                <w:szCs w:val="24"/>
              </w:rPr>
              <w:t>Опил- 5</w:t>
            </w:r>
            <w:r w:rsidR="00517039">
              <w:rPr>
                <w:sz w:val="24"/>
                <w:szCs w:val="24"/>
              </w:rPr>
              <w:t xml:space="preserve">00 </w:t>
            </w:r>
            <w:r w:rsidR="00517039"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3.      Опил - </w:t>
            </w:r>
            <w:r w:rsidRPr="009A0DCE">
              <w:rPr>
                <w:sz w:val="24"/>
                <w:szCs w:val="24"/>
              </w:rPr>
              <w:t>влажность до  40%</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070E9D">
              <w:rPr>
                <w:sz w:val="24"/>
                <w:szCs w:val="24"/>
              </w:rPr>
              <w:t>15.04.</w:t>
            </w:r>
            <w:r w:rsidR="009A0DCE">
              <w:rPr>
                <w:sz w:val="24"/>
                <w:szCs w:val="24"/>
              </w:rPr>
              <w:t xml:space="preserve">2014 </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070E9D">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070E9D">
              <w:rPr>
                <w:sz w:val="24"/>
                <w:szCs w:val="24"/>
              </w:rPr>
              <w:t xml:space="preserve"> 01.08</w:t>
            </w:r>
            <w:r w:rsidR="009A0DCE">
              <w:rPr>
                <w:sz w:val="24"/>
                <w:szCs w:val="24"/>
              </w:rPr>
              <w:t xml:space="preserve">.2014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FE399C">
              <w:rPr>
                <w:bCs/>
                <w:sz w:val="24"/>
                <w:szCs w:val="24"/>
              </w:rPr>
              <w:t>10</w:t>
            </w:r>
            <w:r w:rsidR="009A0DCE" w:rsidRPr="009A0DCE">
              <w:rPr>
                <w:bCs/>
                <w:sz w:val="24"/>
                <w:szCs w:val="24"/>
              </w:rPr>
              <w:t xml:space="preserve">.00 ч. </w:t>
            </w:r>
            <w:r w:rsidR="009A0DCE" w:rsidRPr="009A0DCE">
              <w:rPr>
                <w:sz w:val="24"/>
                <w:szCs w:val="24"/>
              </w:rPr>
              <w:t xml:space="preserve">по московскому времени  </w:t>
            </w:r>
            <w:r w:rsidR="00070E9D">
              <w:rPr>
                <w:bCs/>
                <w:sz w:val="24"/>
                <w:szCs w:val="24"/>
              </w:rPr>
              <w:t>28.11</w:t>
            </w:r>
            <w:r w:rsidR="00FE399C">
              <w:rPr>
                <w:bCs/>
                <w:sz w:val="24"/>
                <w:szCs w:val="24"/>
              </w:rPr>
              <w:t>.2013 г. до 10</w:t>
            </w:r>
            <w:r w:rsidR="009A0DCE" w:rsidRPr="009A0DCE">
              <w:rPr>
                <w:bCs/>
                <w:sz w:val="24"/>
                <w:szCs w:val="24"/>
              </w:rPr>
              <w:t xml:space="preserve">.00 ч.  </w:t>
            </w:r>
            <w:r w:rsidR="009A0DCE" w:rsidRPr="009A0DCE">
              <w:rPr>
                <w:sz w:val="24"/>
                <w:szCs w:val="24"/>
              </w:rPr>
              <w:t xml:space="preserve">по московскому времени  </w:t>
            </w:r>
            <w:r w:rsidR="00070E9D">
              <w:rPr>
                <w:bCs/>
                <w:sz w:val="24"/>
                <w:szCs w:val="24"/>
              </w:rPr>
              <w:t>17.12</w:t>
            </w:r>
            <w:r w:rsidR="009A0DCE" w:rsidRPr="009A0DCE">
              <w:rPr>
                <w:bCs/>
                <w:sz w:val="24"/>
                <w:szCs w:val="24"/>
              </w:rPr>
              <w:t>.2013 г.</w:t>
            </w:r>
            <w:r w:rsidR="009A0DCE" w:rsidRPr="006B26F4">
              <w:rPr>
                <w:bCs/>
              </w:rPr>
              <w:t xml:space="preserve"> </w:t>
            </w:r>
            <w:r w:rsidR="00C97D79">
              <w:rPr>
                <w:bCs/>
                <w:sz w:val="24"/>
                <w:szCs w:val="24"/>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lastRenderedPageBreak/>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lastRenderedPageBreak/>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070E9D" w:rsidP="009A0DCE">
            <w:pPr>
              <w:ind w:left="3540" w:hanging="3540"/>
              <w:jc w:val="both"/>
              <w:rPr>
                <w:sz w:val="24"/>
                <w:szCs w:val="24"/>
              </w:rPr>
            </w:pPr>
            <w:r>
              <w:rPr>
                <w:sz w:val="24"/>
                <w:szCs w:val="24"/>
              </w:rPr>
              <w:t>17.12</w:t>
            </w:r>
            <w:r w:rsidR="00FE399C">
              <w:rPr>
                <w:sz w:val="24"/>
                <w:szCs w:val="24"/>
              </w:rPr>
              <w:t>.2013 года в 10</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 xml:space="preserve">Российская Федерация, 606970, Нижегородская область, Тонкинский район, р.п. Тонкино, ул. Победы, </w:t>
            </w:r>
            <w:r w:rsidR="00967320">
              <w:rPr>
                <w:sz w:val="24"/>
                <w:szCs w:val="24"/>
              </w:rPr>
              <w:t xml:space="preserve">              </w:t>
            </w:r>
            <w:r w:rsidR="00244BEA" w:rsidRPr="003848B8">
              <w:rPr>
                <w:sz w:val="24"/>
                <w:szCs w:val="24"/>
              </w:rPr>
              <w:t>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070E9D" w:rsidP="00183B31">
            <w:pPr>
              <w:snapToGrid w:val="0"/>
              <w:rPr>
                <w:sz w:val="24"/>
                <w:szCs w:val="24"/>
              </w:rPr>
            </w:pPr>
            <w:r>
              <w:rPr>
                <w:sz w:val="24"/>
                <w:szCs w:val="24"/>
              </w:rPr>
              <w:t>17.12</w:t>
            </w:r>
            <w:r w:rsidR="0049608C">
              <w:rPr>
                <w:sz w:val="24"/>
                <w:szCs w:val="24"/>
              </w:rPr>
              <w:t>.2013 г. в 10</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070E9D" w:rsidP="00BA31DD">
            <w:pPr>
              <w:snapToGrid w:val="0"/>
              <w:rPr>
                <w:sz w:val="24"/>
                <w:szCs w:val="24"/>
              </w:rPr>
            </w:pPr>
            <w:r>
              <w:rPr>
                <w:sz w:val="24"/>
                <w:szCs w:val="24"/>
              </w:rPr>
              <w:t>17.12</w:t>
            </w:r>
            <w:r w:rsidR="00FE399C">
              <w:rPr>
                <w:sz w:val="24"/>
                <w:szCs w:val="24"/>
              </w:rPr>
              <w:t>.2013 г. 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r w:rsidR="00396043"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Pr="00396043" w:rsidRDefault="00396043" w:rsidP="00404B77">
            <w:pPr>
              <w:rPr>
                <w:sz w:val="24"/>
                <w:szCs w:val="24"/>
              </w:rPr>
            </w:pPr>
            <w:r w:rsidRPr="00396043">
              <w:rPr>
                <w:sz w:val="24"/>
                <w:szCs w:val="24"/>
              </w:rPr>
              <w:t>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257448">
        <w:tc>
          <w:tcPr>
            <w:tcW w:w="1769"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4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43"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27"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879"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72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87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2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87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опила</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727" w:type="dxa"/>
          </w:tcPr>
          <w:p w:rsidR="00CD6C64" w:rsidRPr="00257448" w:rsidRDefault="00257448"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879" w:type="dxa"/>
          </w:tcPr>
          <w:p w:rsidR="00CD6C64" w:rsidRPr="00257448" w:rsidRDefault="00257448"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257448" w:rsidRDefault="00257448" w:rsidP="00257448">
      <w:pPr>
        <w:widowControl w:val="0"/>
        <w:suppressAutoHyphens/>
        <w:autoSpaceDE w:val="0"/>
        <w:jc w:val="both"/>
        <w:rPr>
          <w:rFonts w:eastAsia="Arial"/>
          <w:b/>
          <w:bCs/>
          <w:sz w:val="24"/>
          <w:szCs w:val="24"/>
          <w:lang w:eastAsia="ar-SA"/>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 xml:space="preserve">: </w:t>
      </w:r>
      <w:r w:rsidR="00276EE4" w:rsidRPr="00276EE4">
        <w:rPr>
          <w:sz w:val="24"/>
          <w:szCs w:val="24"/>
        </w:rPr>
        <w:t>2 315 000 (два миллиона триста пятнадцать тысяч)</w:t>
      </w:r>
      <w:r w:rsidR="00276EE4">
        <w:t xml:space="preserve"> </w:t>
      </w:r>
      <w:r w:rsidRPr="00257448">
        <w:rPr>
          <w:sz w:val="24"/>
          <w:szCs w:val="24"/>
        </w:rPr>
        <w:t>рублей (без НДС, Заказчик работает по упрощенной системе обложения).</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FE399C" w:rsidP="00C35A4D">
            <w:pPr>
              <w:jc w:val="both"/>
              <w:rPr>
                <w:sz w:val="24"/>
                <w:szCs w:val="24"/>
              </w:rPr>
            </w:pPr>
            <w:r>
              <w:rPr>
                <w:sz w:val="24"/>
                <w:szCs w:val="24"/>
              </w:rPr>
              <w:t xml:space="preserve">560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396043" w:rsidP="00FE399C">
            <w:pPr>
              <w:pStyle w:val="western"/>
              <w:spacing w:before="0" w:beforeAutospacing="0" w:after="0" w:afterAutospacing="0"/>
              <w:ind w:left="-108" w:right="-108"/>
              <w:jc w:val="both"/>
            </w:pPr>
            <w:r>
              <w:t>1 </w:t>
            </w:r>
            <w:r w:rsidR="00FE399C">
              <w:t>68</w:t>
            </w:r>
            <w:r>
              <w:t>0 000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070E9D">
            <w:pPr>
              <w:pStyle w:val="western"/>
              <w:spacing w:before="0" w:beforeAutospacing="0" w:after="0" w:afterAutospacing="0"/>
              <w:ind w:left="-108"/>
              <w:jc w:val="both"/>
            </w:pPr>
            <w:r>
              <w:t> </w:t>
            </w:r>
            <w:r w:rsidR="00070E9D">
              <w:t xml:space="preserve">610 </w:t>
            </w:r>
            <w:r w:rsidR="00396043">
              <w:t>000 руб.</w:t>
            </w:r>
          </w:p>
        </w:tc>
      </w:tr>
      <w:tr w:rsidR="00396043"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right="-108"/>
              <w:jc w:val="both"/>
            </w:pPr>
            <w:r>
              <w:t>50 руб.</w:t>
            </w:r>
          </w:p>
        </w:tc>
        <w:tc>
          <w:tcPr>
            <w:tcW w:w="3771" w:type="dxa"/>
            <w:tcBorders>
              <w:top w:val="outset" w:sz="6" w:space="0" w:color="000000"/>
              <w:left w:val="outset" w:sz="6" w:space="0" w:color="000000"/>
              <w:bottom w:val="outset" w:sz="6" w:space="0" w:color="000000"/>
              <w:right w:val="outset" w:sz="6" w:space="0" w:color="000000"/>
            </w:tcBorders>
          </w:tcPr>
          <w:p w:rsidR="00396043" w:rsidRDefault="00070E9D" w:rsidP="00396043">
            <w:pPr>
              <w:pStyle w:val="western"/>
              <w:spacing w:before="0" w:beforeAutospacing="0" w:after="0" w:afterAutospacing="0"/>
              <w:ind w:left="-108"/>
              <w:jc w:val="both"/>
            </w:pPr>
            <w:r>
              <w:t>25</w:t>
            </w:r>
            <w:r w:rsidR="00396043">
              <w:t>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lastRenderedPageBreak/>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47048735"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5C6E11" w:rsidP="00FE760A">
      <w:pPr>
        <w:autoSpaceDE w:val="0"/>
        <w:ind w:left="1080"/>
        <w:jc w:val="both"/>
        <w:rPr>
          <w:sz w:val="24"/>
          <w:szCs w:val="24"/>
          <w:lang w:val="en-US"/>
        </w:rPr>
      </w:pPr>
      <w:r>
        <w:rPr>
          <w:sz w:val="24"/>
          <w:szCs w:val="24"/>
        </w:rPr>
      </w:r>
      <w:r w:rsidRPr="005C6E11">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967320" w:rsidRDefault="00967320"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967320" w:rsidRDefault="00967320"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967320" w:rsidRDefault="00967320"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967320" w:rsidRDefault="00967320"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967320" w:rsidRDefault="00967320"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967320" w:rsidRDefault="00967320"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967320" w:rsidRDefault="00967320"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967320" w:rsidRDefault="00967320"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967320" w:rsidRDefault="00967320"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967320" w:rsidRDefault="00967320"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967320" w:rsidRDefault="00967320"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967320" w:rsidRDefault="00967320"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967320" w:rsidRDefault="00967320"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967320" w:rsidRDefault="00967320"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967320" w:rsidRDefault="00967320"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075F0C" w:rsidRDefault="00075F0C" w:rsidP="00D91566">
      <w:pPr>
        <w:rPr>
          <w:sz w:val="24"/>
          <w:szCs w:val="24"/>
        </w:rPr>
      </w:pPr>
    </w:p>
    <w:p w:rsidR="00075F0C" w:rsidRDefault="00075F0C" w:rsidP="00D91566">
      <w:pPr>
        <w:rPr>
          <w:sz w:val="24"/>
          <w:szCs w:val="24"/>
        </w:rPr>
      </w:pPr>
    </w:p>
    <w:p w:rsidR="00517039" w:rsidRDefault="00517039" w:rsidP="00D91566">
      <w:pPr>
        <w:rPr>
          <w:sz w:val="24"/>
          <w:szCs w:val="24"/>
        </w:rPr>
      </w:pP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lastRenderedPageBreak/>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jc w:val="both"/>
              <w:rPr>
                <w:sz w:val="24"/>
                <w:szCs w:val="24"/>
              </w:rPr>
            </w:pPr>
            <w:r>
              <w:rPr>
                <w:sz w:val="24"/>
                <w:szCs w:val="24"/>
              </w:rPr>
              <w:t xml:space="preserve">3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070E9D" w:rsidP="00C35A4D">
            <w:pPr>
              <w:pStyle w:val="western"/>
              <w:spacing w:before="0" w:beforeAutospacing="0" w:after="0" w:afterAutospacing="0"/>
              <w:ind w:right="-108"/>
              <w:jc w:val="both"/>
            </w:pPr>
            <w:r>
              <w:t>1</w:t>
            </w:r>
            <w:r w:rsidR="00396043">
              <w:t>0</w:t>
            </w:r>
            <w:r w:rsidR="00F6673B" w:rsidRPr="000A6C80">
              <w:t>00 м.куб.</w:t>
            </w:r>
          </w:p>
        </w:tc>
      </w:tr>
      <w:tr w:rsidR="00396043"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Default="00070E9D" w:rsidP="00C35A4D">
            <w:pPr>
              <w:pStyle w:val="western"/>
              <w:spacing w:before="0" w:beforeAutospacing="0" w:after="0" w:afterAutospacing="0"/>
              <w:ind w:right="-108"/>
              <w:jc w:val="both"/>
            </w:pPr>
            <w:r>
              <w:t>5</w:t>
            </w:r>
            <w:r w:rsidR="00396043">
              <w:t xml:space="preserve">00 </w:t>
            </w:r>
            <w:r w:rsidR="00396043" w:rsidRPr="000A6C80">
              <w:t>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r w:rsidR="00396043"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797" w:type="dxa"/>
            <w:tcBorders>
              <w:top w:val="outset" w:sz="6" w:space="0" w:color="000000"/>
              <w:left w:val="outset" w:sz="6" w:space="0" w:color="000000"/>
              <w:bottom w:val="outset" w:sz="6" w:space="0" w:color="000000"/>
              <w:right w:val="outset" w:sz="6" w:space="0" w:color="000000"/>
            </w:tcBorders>
          </w:tcPr>
          <w:p w:rsidR="00396043" w:rsidRPr="00396043" w:rsidRDefault="00396043" w:rsidP="00C35A4D">
            <w:pPr>
              <w:rPr>
                <w:sz w:val="24"/>
                <w:szCs w:val="24"/>
              </w:rPr>
            </w:pPr>
            <w:r w:rsidRPr="00396043">
              <w:rPr>
                <w:sz w:val="24"/>
                <w:szCs w:val="24"/>
              </w:rPr>
              <w:t>Влажность до  40%</w:t>
            </w: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lastRenderedPageBreak/>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r w:rsidR="00396043"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left="-91"/>
              <w:jc w:val="both"/>
            </w:pPr>
            <w:r>
              <w:t>4.</w:t>
            </w:r>
          </w:p>
        </w:tc>
        <w:tc>
          <w:tcPr>
            <w:tcW w:w="4349"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3954"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967320" w:rsidRDefault="00385BF2" w:rsidP="00967320">
      <w:pPr>
        <w:shd w:val="clear" w:color="auto" w:fill="FFFFFF"/>
        <w:tabs>
          <w:tab w:val="left" w:pos="1579"/>
          <w:tab w:val="left" w:pos="9923"/>
        </w:tabs>
        <w:suppressAutoHyphens/>
        <w:jc w:val="both"/>
        <w:rPr>
          <w:sz w:val="24"/>
          <w:szCs w:val="24"/>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w:t>
      </w:r>
      <w:r w:rsidR="00070E9D">
        <w:rPr>
          <w:sz w:val="24"/>
          <w:szCs w:val="24"/>
          <w:lang w:eastAsia="ar-SA"/>
        </w:rPr>
        <w:t xml:space="preserve">15 апреля </w:t>
      </w:r>
      <w:r w:rsidR="00396043">
        <w:rPr>
          <w:sz w:val="24"/>
          <w:szCs w:val="24"/>
          <w:lang w:eastAsia="ar-SA"/>
        </w:rPr>
        <w:t xml:space="preserve">2014 </w:t>
      </w:r>
      <w:r w:rsidR="0025721B" w:rsidRPr="000A6C80">
        <w:rPr>
          <w:sz w:val="24"/>
          <w:szCs w:val="24"/>
          <w:lang w:eastAsia="ar-SA"/>
        </w:rPr>
        <w:t>года</w:t>
      </w:r>
      <w:r w:rsidR="00967320">
        <w:rPr>
          <w:sz w:val="24"/>
          <w:szCs w:val="24"/>
          <w:lang w:eastAsia="ar-SA"/>
        </w:rPr>
        <w:t xml:space="preserve"> </w:t>
      </w:r>
      <w:r w:rsidR="00967320" w:rsidRPr="000A2C89">
        <w:rPr>
          <w:sz w:val="24"/>
          <w:szCs w:val="24"/>
        </w:rPr>
        <w:t>со дня получения ПОСТАВЩИКОМ заявки от ЗАКАЗЧИКА на поставку партии Товара.</w:t>
      </w:r>
    </w:p>
    <w:p w:rsidR="00967320" w:rsidRDefault="00967320" w:rsidP="00967320">
      <w:pPr>
        <w:shd w:val="clear" w:color="auto" w:fill="FFFFFF"/>
        <w:tabs>
          <w:tab w:val="left" w:pos="1579"/>
          <w:tab w:val="left" w:pos="9923"/>
        </w:tabs>
        <w:suppressAutoHyphens/>
        <w:jc w:val="both"/>
        <w:rPr>
          <w:sz w:val="24"/>
          <w:szCs w:val="24"/>
        </w:rPr>
      </w:pPr>
      <w:r>
        <w:rPr>
          <w:sz w:val="24"/>
          <w:szCs w:val="24"/>
        </w:rPr>
        <w:t>3.2.   Поставка топливной щепы ПОСТАВЩИКОМ осуществляется согласно графика:</w:t>
      </w:r>
    </w:p>
    <w:p w:rsidR="00967320" w:rsidRDefault="00967320" w:rsidP="00967320">
      <w:pPr>
        <w:shd w:val="clear" w:color="auto" w:fill="FFFFFF"/>
        <w:tabs>
          <w:tab w:val="left" w:pos="1579"/>
          <w:tab w:val="left" w:pos="9923"/>
        </w:tabs>
        <w:suppressAutoHyphens/>
        <w:jc w:val="both"/>
        <w:rPr>
          <w:sz w:val="24"/>
          <w:szCs w:val="24"/>
        </w:rPr>
      </w:pPr>
      <w:r>
        <w:rPr>
          <w:sz w:val="24"/>
          <w:szCs w:val="24"/>
        </w:rPr>
        <w:t>Ноябрь 2013 г.- 100 м.куб.</w:t>
      </w:r>
    </w:p>
    <w:p w:rsidR="00967320" w:rsidRDefault="00967320" w:rsidP="00967320">
      <w:pPr>
        <w:shd w:val="clear" w:color="auto" w:fill="FFFFFF"/>
        <w:tabs>
          <w:tab w:val="left" w:pos="1579"/>
          <w:tab w:val="left" w:pos="9923"/>
        </w:tabs>
        <w:suppressAutoHyphens/>
        <w:jc w:val="both"/>
        <w:rPr>
          <w:sz w:val="24"/>
          <w:szCs w:val="24"/>
        </w:rPr>
      </w:pPr>
      <w:r>
        <w:rPr>
          <w:sz w:val="24"/>
          <w:szCs w:val="24"/>
        </w:rPr>
        <w:t>Декабрь 2013 г.- 200 м.куб.</w:t>
      </w:r>
    </w:p>
    <w:p w:rsidR="00967320" w:rsidRDefault="00967320" w:rsidP="00967320">
      <w:pPr>
        <w:shd w:val="clear" w:color="auto" w:fill="FFFFFF"/>
        <w:tabs>
          <w:tab w:val="left" w:pos="1579"/>
          <w:tab w:val="left" w:pos="9923"/>
        </w:tabs>
        <w:suppressAutoHyphens/>
        <w:jc w:val="both"/>
        <w:rPr>
          <w:sz w:val="24"/>
          <w:szCs w:val="24"/>
        </w:rPr>
      </w:pPr>
      <w:r>
        <w:rPr>
          <w:sz w:val="24"/>
          <w:szCs w:val="24"/>
        </w:rPr>
        <w:t>Январь 2014 г.- 200 м.куб.</w:t>
      </w:r>
    </w:p>
    <w:p w:rsidR="00967320" w:rsidRDefault="00967320" w:rsidP="00967320">
      <w:pPr>
        <w:shd w:val="clear" w:color="auto" w:fill="FFFFFF"/>
        <w:tabs>
          <w:tab w:val="left" w:pos="1579"/>
          <w:tab w:val="left" w:pos="9923"/>
        </w:tabs>
        <w:suppressAutoHyphens/>
        <w:jc w:val="both"/>
        <w:rPr>
          <w:sz w:val="24"/>
          <w:szCs w:val="24"/>
        </w:rPr>
      </w:pPr>
      <w:r>
        <w:rPr>
          <w:sz w:val="24"/>
          <w:szCs w:val="24"/>
        </w:rPr>
        <w:t>Февраль  2014 г.- 200 м.куб.</w:t>
      </w:r>
    </w:p>
    <w:p w:rsidR="00967320" w:rsidRDefault="00967320" w:rsidP="00967320">
      <w:pPr>
        <w:shd w:val="clear" w:color="auto" w:fill="FFFFFF"/>
        <w:tabs>
          <w:tab w:val="left" w:pos="1579"/>
          <w:tab w:val="left" w:pos="9923"/>
        </w:tabs>
        <w:suppressAutoHyphens/>
        <w:jc w:val="both"/>
        <w:rPr>
          <w:sz w:val="24"/>
          <w:szCs w:val="24"/>
        </w:rPr>
      </w:pPr>
      <w:r>
        <w:rPr>
          <w:sz w:val="24"/>
          <w:szCs w:val="24"/>
        </w:rPr>
        <w:t>Март  2014 г.- 200 м.куб.</w:t>
      </w:r>
    </w:p>
    <w:p w:rsidR="00967320" w:rsidRPr="00112158" w:rsidRDefault="00967320" w:rsidP="00967320">
      <w:pPr>
        <w:shd w:val="clear" w:color="auto" w:fill="FFFFFF"/>
        <w:tabs>
          <w:tab w:val="left" w:pos="1579"/>
          <w:tab w:val="left" w:pos="9923"/>
        </w:tabs>
        <w:suppressAutoHyphens/>
        <w:jc w:val="both"/>
        <w:rPr>
          <w:sz w:val="24"/>
          <w:szCs w:val="24"/>
        </w:rPr>
      </w:pPr>
      <w:r>
        <w:rPr>
          <w:sz w:val="24"/>
          <w:szCs w:val="24"/>
        </w:rPr>
        <w:t>Апрель  2014 г. – 100 м.куб.</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lastRenderedPageBreak/>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257448" w:rsidRDefault="00257448" w:rsidP="009A3CBB">
      <w:pPr>
        <w:suppressAutoHyphens/>
        <w:autoSpaceDE w:val="0"/>
        <w:spacing w:line="0" w:lineRule="atLeast"/>
        <w:jc w:val="both"/>
        <w:rPr>
          <w:rFonts w:eastAsia="Arial"/>
          <w:sz w:val="24"/>
          <w:szCs w:val="24"/>
          <w:lang w:eastAsia="ar-SA"/>
        </w:rPr>
      </w:pPr>
    </w:p>
    <w:p w:rsidR="00257448" w:rsidRPr="000A6C80" w:rsidRDefault="00257448"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070E9D">
        <w:rPr>
          <w:sz w:val="24"/>
          <w:szCs w:val="24"/>
          <w:lang w:eastAsia="ar-SA"/>
        </w:rPr>
        <w:t xml:space="preserve">01 августа </w:t>
      </w:r>
      <w:r w:rsidR="00396043">
        <w:rPr>
          <w:sz w:val="24"/>
          <w:szCs w:val="24"/>
          <w:lang w:eastAsia="ar-SA"/>
        </w:rPr>
        <w:t xml:space="preserve">2014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w:t>
      </w:r>
      <w:r w:rsidRPr="00EB65C8">
        <w:rPr>
          <w:sz w:val="24"/>
          <w:szCs w:val="24"/>
        </w:rPr>
        <w:lastRenderedPageBreak/>
        <w:t xml:space="preserve">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9835F0" w:rsidP="00C35A4D">
            <w:pPr>
              <w:jc w:val="both"/>
              <w:rPr>
                <w:sz w:val="24"/>
                <w:szCs w:val="24"/>
              </w:rPr>
            </w:pPr>
            <w:r>
              <w:rPr>
                <w:sz w:val="24"/>
                <w:szCs w:val="24"/>
              </w:rPr>
              <w:t>3</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070E9D" w:rsidP="00C35A4D">
            <w:pPr>
              <w:pStyle w:val="western"/>
              <w:spacing w:before="0" w:beforeAutospacing="0" w:after="0" w:afterAutospacing="0"/>
              <w:ind w:right="-108"/>
              <w:jc w:val="both"/>
            </w:pPr>
            <w:r>
              <w:t>1</w:t>
            </w:r>
            <w:r w:rsidR="009835F0">
              <w:t xml:space="preserve"> 0</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9835F0"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9835F0" w:rsidRDefault="00070E9D" w:rsidP="00C35A4D">
            <w:pPr>
              <w:pStyle w:val="western"/>
              <w:spacing w:before="0" w:beforeAutospacing="0" w:after="0" w:afterAutospacing="0"/>
              <w:ind w:right="-108"/>
              <w:jc w:val="both"/>
            </w:pPr>
            <w:r>
              <w:t>5</w:t>
            </w:r>
            <w:r w:rsidR="009835F0">
              <w:t xml:space="preserve">00 </w:t>
            </w:r>
            <w:r w:rsidR="009835F0" w:rsidRPr="0045364A">
              <w:t>м.куб.</w:t>
            </w:r>
          </w:p>
        </w:tc>
        <w:tc>
          <w:tcPr>
            <w:tcW w:w="1756" w:type="dxa"/>
            <w:tcBorders>
              <w:top w:val="outset" w:sz="6" w:space="0" w:color="000000"/>
              <w:left w:val="outset" w:sz="6" w:space="0" w:color="000000"/>
              <w:bottom w:val="outset" w:sz="6" w:space="0" w:color="000000"/>
              <w:right w:val="outset" w:sz="6" w:space="0" w:color="000000"/>
            </w:tcBorders>
          </w:tcPr>
          <w:p w:rsidR="009835F0" w:rsidRPr="00885606" w:rsidRDefault="009835F0"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5A2" w:rsidRDefault="008F15A2">
      <w:r>
        <w:separator/>
      </w:r>
    </w:p>
  </w:endnote>
  <w:endnote w:type="continuationSeparator" w:id="1">
    <w:p w:rsidR="008F15A2" w:rsidRDefault="008F1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320" w:rsidRDefault="00967320"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967320" w:rsidRDefault="00967320"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320" w:rsidRDefault="00967320"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56D1B">
      <w:rPr>
        <w:rStyle w:val="a3"/>
        <w:noProof/>
      </w:rPr>
      <w:t>30</w:t>
    </w:r>
    <w:r>
      <w:rPr>
        <w:rStyle w:val="a3"/>
      </w:rPr>
      <w:fldChar w:fldCharType="end"/>
    </w:r>
  </w:p>
  <w:p w:rsidR="00967320" w:rsidRDefault="00967320"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5A2" w:rsidRDefault="008F15A2">
      <w:r>
        <w:separator/>
      </w:r>
    </w:p>
  </w:footnote>
  <w:footnote w:type="continuationSeparator" w:id="1">
    <w:p w:rsidR="008F15A2" w:rsidRDefault="008F15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0E9D"/>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10DC5"/>
    <w:rsid w:val="00136327"/>
    <w:rsid w:val="001372A5"/>
    <w:rsid w:val="00145B0B"/>
    <w:rsid w:val="00183B31"/>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758D6"/>
    <w:rsid w:val="00276EE4"/>
    <w:rsid w:val="00281333"/>
    <w:rsid w:val="0029236D"/>
    <w:rsid w:val="002930A9"/>
    <w:rsid w:val="00293A12"/>
    <w:rsid w:val="002A2229"/>
    <w:rsid w:val="002B6889"/>
    <w:rsid w:val="002E0EB0"/>
    <w:rsid w:val="002E2BAC"/>
    <w:rsid w:val="002F41E7"/>
    <w:rsid w:val="00303847"/>
    <w:rsid w:val="003058AC"/>
    <w:rsid w:val="00310C14"/>
    <w:rsid w:val="00322E7E"/>
    <w:rsid w:val="003305CF"/>
    <w:rsid w:val="003848B8"/>
    <w:rsid w:val="00385BF2"/>
    <w:rsid w:val="00391001"/>
    <w:rsid w:val="00396043"/>
    <w:rsid w:val="003A3957"/>
    <w:rsid w:val="003A7D38"/>
    <w:rsid w:val="003B1F1F"/>
    <w:rsid w:val="003C5113"/>
    <w:rsid w:val="003D3232"/>
    <w:rsid w:val="003E7731"/>
    <w:rsid w:val="003F661C"/>
    <w:rsid w:val="003F6EE7"/>
    <w:rsid w:val="003F7664"/>
    <w:rsid w:val="004009EB"/>
    <w:rsid w:val="00404B77"/>
    <w:rsid w:val="004162B3"/>
    <w:rsid w:val="004265A9"/>
    <w:rsid w:val="004423CF"/>
    <w:rsid w:val="0045364A"/>
    <w:rsid w:val="004635BB"/>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504EF"/>
    <w:rsid w:val="005509A3"/>
    <w:rsid w:val="00561FCE"/>
    <w:rsid w:val="00575A13"/>
    <w:rsid w:val="00585765"/>
    <w:rsid w:val="00587C7B"/>
    <w:rsid w:val="00592771"/>
    <w:rsid w:val="00597D38"/>
    <w:rsid w:val="005B01E8"/>
    <w:rsid w:val="005C169D"/>
    <w:rsid w:val="005C6E11"/>
    <w:rsid w:val="005D4352"/>
    <w:rsid w:val="005E5468"/>
    <w:rsid w:val="0060091F"/>
    <w:rsid w:val="0061077B"/>
    <w:rsid w:val="00625BDA"/>
    <w:rsid w:val="00626657"/>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78E8"/>
    <w:rsid w:val="008967A1"/>
    <w:rsid w:val="008A65FE"/>
    <w:rsid w:val="008D2B6E"/>
    <w:rsid w:val="008D5C6A"/>
    <w:rsid w:val="008E0C5B"/>
    <w:rsid w:val="008E1E7E"/>
    <w:rsid w:val="008E4400"/>
    <w:rsid w:val="008E48DD"/>
    <w:rsid w:val="008E4D2E"/>
    <w:rsid w:val="008E6CCD"/>
    <w:rsid w:val="008F15A2"/>
    <w:rsid w:val="008F51F3"/>
    <w:rsid w:val="008F6C8D"/>
    <w:rsid w:val="00901F76"/>
    <w:rsid w:val="00904D1E"/>
    <w:rsid w:val="00907047"/>
    <w:rsid w:val="00915CE3"/>
    <w:rsid w:val="00920129"/>
    <w:rsid w:val="009237D7"/>
    <w:rsid w:val="009346BF"/>
    <w:rsid w:val="00940187"/>
    <w:rsid w:val="009448C3"/>
    <w:rsid w:val="00946FC6"/>
    <w:rsid w:val="00950402"/>
    <w:rsid w:val="00954D91"/>
    <w:rsid w:val="00961F65"/>
    <w:rsid w:val="0096313E"/>
    <w:rsid w:val="00964EEF"/>
    <w:rsid w:val="00967320"/>
    <w:rsid w:val="00967543"/>
    <w:rsid w:val="0097159B"/>
    <w:rsid w:val="0097358D"/>
    <w:rsid w:val="00975B82"/>
    <w:rsid w:val="009835F0"/>
    <w:rsid w:val="00996B65"/>
    <w:rsid w:val="009A03E5"/>
    <w:rsid w:val="009A0DCE"/>
    <w:rsid w:val="009A3CBB"/>
    <w:rsid w:val="009A5B49"/>
    <w:rsid w:val="009B7D80"/>
    <w:rsid w:val="009C7344"/>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C2471"/>
    <w:rsid w:val="00AD112B"/>
    <w:rsid w:val="00AF0919"/>
    <w:rsid w:val="00AF47CB"/>
    <w:rsid w:val="00B03442"/>
    <w:rsid w:val="00B11371"/>
    <w:rsid w:val="00B33782"/>
    <w:rsid w:val="00B34FD1"/>
    <w:rsid w:val="00B430E1"/>
    <w:rsid w:val="00B43ED8"/>
    <w:rsid w:val="00B4687C"/>
    <w:rsid w:val="00B51733"/>
    <w:rsid w:val="00B56F62"/>
    <w:rsid w:val="00B660EC"/>
    <w:rsid w:val="00B728DF"/>
    <w:rsid w:val="00B7653D"/>
    <w:rsid w:val="00B87FC6"/>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56D1B"/>
    <w:rsid w:val="00C82245"/>
    <w:rsid w:val="00C87D8B"/>
    <w:rsid w:val="00C93030"/>
    <w:rsid w:val="00C97D79"/>
    <w:rsid w:val="00CA1219"/>
    <w:rsid w:val="00CA3620"/>
    <w:rsid w:val="00CB0C70"/>
    <w:rsid w:val="00CD2A62"/>
    <w:rsid w:val="00CD6C43"/>
    <w:rsid w:val="00CD6C64"/>
    <w:rsid w:val="00CD6FFA"/>
    <w:rsid w:val="00CE762A"/>
    <w:rsid w:val="00D01E88"/>
    <w:rsid w:val="00D13FE6"/>
    <w:rsid w:val="00D16658"/>
    <w:rsid w:val="00D169E7"/>
    <w:rsid w:val="00D36418"/>
    <w:rsid w:val="00D36732"/>
    <w:rsid w:val="00D64542"/>
    <w:rsid w:val="00D74F65"/>
    <w:rsid w:val="00D761AC"/>
    <w:rsid w:val="00D86FEB"/>
    <w:rsid w:val="00D91566"/>
    <w:rsid w:val="00D9499C"/>
    <w:rsid w:val="00D959B5"/>
    <w:rsid w:val="00D97D10"/>
    <w:rsid w:val="00DA349B"/>
    <w:rsid w:val="00DC4630"/>
    <w:rsid w:val="00DD3A8A"/>
    <w:rsid w:val="00DE12CC"/>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43</Pages>
  <Words>15030</Words>
  <Characters>85672</Characters>
  <Application>Microsoft Office Word</Application>
  <DocSecurity>0</DocSecurity>
  <Lines>713</Lines>
  <Paragraphs>201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100501</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54</cp:revision>
  <cp:lastPrinted>2013-11-26T05:04:00Z</cp:lastPrinted>
  <dcterms:created xsi:type="dcterms:W3CDTF">2012-07-02T11:05:00Z</dcterms:created>
  <dcterms:modified xsi:type="dcterms:W3CDTF">2013-11-27T05:13:00Z</dcterms:modified>
</cp:coreProperties>
</file>